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4D8D2105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58460F" w:rsidRPr="0058460F">
        <w:rPr>
          <w:rFonts w:ascii="Verdana" w:hAnsi="Verdana" w:cstheme="minorHAnsi"/>
          <w:b/>
          <w:sz w:val="18"/>
          <w:szCs w:val="18"/>
        </w:rPr>
        <w:t>Wymiana istniejącej linii napowietrznej nN wraz z przyłączami na terenie rejonu Energetycznego Żyrardów w miejscowości Petrykozy 4 (22-1223) gm. Żabia Wola</w:t>
      </w:r>
      <w:r w:rsidR="005217FA">
        <w:rPr>
          <w:rFonts w:ascii="Verdana" w:hAnsi="Verdana" w:cstheme="minorHAnsi"/>
          <w:b/>
          <w:sz w:val="18"/>
          <w:szCs w:val="18"/>
        </w:rPr>
        <w:t xml:space="preserve"> 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>o łącznej długości L</w:t>
      </w:r>
      <w:r w:rsidR="0058460F">
        <w:rPr>
          <w:rFonts w:ascii="Calibri" w:hAnsi="Calibri" w:cs="Calibri"/>
          <w:b/>
          <w:bCs/>
          <w:sz w:val="22"/>
          <w:szCs w:val="22"/>
        </w:rPr>
        <w:t>=1,65</w:t>
      </w:r>
      <w:r w:rsidR="00A337AF" w:rsidRPr="00A337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7F5884B1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400E12" w:rsidRPr="00A337AF">
        <w:rPr>
          <w:rFonts w:ascii="Verdana" w:hAnsi="Verdana" w:cs="Calibri"/>
          <w:b/>
          <w:sz w:val="18"/>
          <w:szCs w:val="18"/>
        </w:rPr>
        <w:t>AsXSn 4x</w:t>
      </w:r>
      <w:r w:rsidR="00BE58F9">
        <w:rPr>
          <w:rFonts w:ascii="Verdana" w:hAnsi="Verdana" w:cs="Calibri"/>
          <w:b/>
          <w:sz w:val="18"/>
          <w:szCs w:val="18"/>
        </w:rPr>
        <w:t>95</w:t>
      </w:r>
      <w:r w:rsidR="00400E12" w:rsidRPr="00A337AF">
        <w:rPr>
          <w:rFonts w:ascii="Verdana" w:hAnsi="Verdana" w:cs="Calibri"/>
          <w:b/>
          <w:sz w:val="18"/>
          <w:szCs w:val="18"/>
        </w:rPr>
        <w:t>mm</w:t>
      </w:r>
      <w:r w:rsidR="00400E12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BE58F9">
        <w:rPr>
          <w:rFonts w:ascii="Verdana" w:hAnsi="Verdana" w:cs="Calibri"/>
          <w:b/>
          <w:sz w:val="18"/>
          <w:szCs w:val="18"/>
        </w:rPr>
        <w:t>/</w:t>
      </w:r>
      <w:r w:rsidR="00BE58F9" w:rsidRPr="00BE58F9">
        <w:rPr>
          <w:rFonts w:ascii="Verdana" w:hAnsi="Verdana" w:cs="Calibri"/>
          <w:b/>
          <w:sz w:val="18"/>
          <w:szCs w:val="18"/>
        </w:rPr>
        <w:t xml:space="preserve"> </w:t>
      </w:r>
      <w:r w:rsidR="00BE58F9" w:rsidRPr="00A337AF">
        <w:rPr>
          <w:rFonts w:ascii="Verdana" w:hAnsi="Verdana" w:cs="Calibri"/>
          <w:b/>
          <w:sz w:val="18"/>
          <w:szCs w:val="18"/>
        </w:rPr>
        <w:t>AsXSn 4x</w:t>
      </w:r>
      <w:r w:rsidR="00BE58F9">
        <w:rPr>
          <w:rFonts w:ascii="Verdana" w:hAnsi="Verdana" w:cs="Calibri"/>
          <w:b/>
          <w:sz w:val="18"/>
          <w:szCs w:val="18"/>
        </w:rPr>
        <w:t>50</w:t>
      </w:r>
      <w:r w:rsidR="00BE58F9" w:rsidRPr="00A337AF">
        <w:rPr>
          <w:rFonts w:ascii="Verdana" w:hAnsi="Verdana" w:cs="Calibri"/>
          <w:b/>
          <w:sz w:val="18"/>
          <w:szCs w:val="18"/>
        </w:rPr>
        <w:t>mm</w:t>
      </w:r>
      <w:r w:rsidR="00BE58F9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="00897B69"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pozyskanie tytułu prawnego w zakresie wskazanym w pkt 1 nie jest konieczne w 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5518F995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Zamawiający zobowiązuje Wykonawcę do prowadzenia prac w taki sposób, aby łączny czas wyłączenia energii elektrycznej nie przekroczył</w:t>
      </w:r>
      <w:r w:rsidR="00FD5BE4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 </w:t>
      </w:r>
      <w:r w:rsidR="0058460F">
        <w:rPr>
          <w:rFonts w:ascii="Verdana" w:hAnsi="Verdana"/>
          <w:b/>
          <w:color w:val="000000" w:themeColor="text1"/>
          <w:sz w:val="18"/>
          <w:szCs w:val="18"/>
          <w:lang w:val="x-none" w:eastAsia="x-none"/>
        </w:rPr>
        <w:t>40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y być realizowane zgodnie technologiami zawartymi w „Instrukcji organizacji 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F31A" w14:textId="77777777" w:rsidR="00444923" w:rsidRDefault="004449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F4B90" w14:textId="77777777" w:rsidR="00444923" w:rsidRDefault="004449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4CE3" w14:textId="77777777" w:rsidR="00444923" w:rsidRDefault="004449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444923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3E5FAE60" w:rsidR="00D55F80" w:rsidRPr="006E100D" w:rsidRDefault="00444923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44923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1E57214F" w14:textId="438245EE" w:rsidR="00D55F80" w:rsidRPr="00444923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444923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POST/DYS/OLD/GZ</w:t>
          </w:r>
          <w:r w:rsidR="00444923" w:rsidRPr="00444923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/01366</w:t>
          </w:r>
          <w:r w:rsidRPr="00444923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/202</w:t>
          </w:r>
          <w:r w:rsidR="00C329C9" w:rsidRPr="00444923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6</w:t>
          </w:r>
          <w:r w:rsidR="00444923" w:rsidRPr="00444923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część 5</w:t>
          </w:r>
        </w:p>
        <w:p w14:paraId="0FA59544" w14:textId="77777777" w:rsidR="00D55F80" w:rsidRPr="00444923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444923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444923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5C08C" w14:textId="77777777" w:rsidR="00444923" w:rsidRDefault="004449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3F86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923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B64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980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7F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0F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05A73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549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529E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004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5395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58F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57F9A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29A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54E3E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0F4B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5BE4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5 do SWZ wymiana linii nN (pojedyncze zadanie).docx</dmsv2BaseFileName>
    <dmsv2BaseDisplayName xmlns="http://schemas.microsoft.com/sharepoint/v3">Załącznik nr 1.3 cz 5 do SWZ wymiana linii nN (pojedyncze zadanie)</dmsv2BaseDisplayName>
    <dmsv2SWPP2ObjectNumber xmlns="http://schemas.microsoft.com/sharepoint/v3">POST/DYS/OLD/GZ/01366/2026                        </dmsv2SWPP2ObjectNumber>
    <dmsv2SWPP2SumMD5 xmlns="http://schemas.microsoft.com/sharepoint/v3">293ddf05cd3f9d7619a14ffedc6b1aa5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24930372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FJ3FSM7XJ42E-819859022-6942</_dlc_DocId>
    <_dlc_DocIdUrl xmlns="a19cb1c7-c5c7-46d4-85ae-d83685407bba">
      <Url>https://swpp2.dms.gkpge.pl/sites/43/_layouts/15/DocIdRedir.aspx?ID=FJ3FSM7XJ42E-819859022-6942</Url>
      <Description>FJ3FSM7XJ42E-819859022-6942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832761-384C-4D53-A4CD-5A18E25A5F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1532</Words>
  <Characters>10792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27</cp:revision>
  <cp:lastPrinted>2011-10-20T15:55:00Z</cp:lastPrinted>
  <dcterms:created xsi:type="dcterms:W3CDTF">2025-10-28T08:54:00Z</dcterms:created>
  <dcterms:modified xsi:type="dcterms:W3CDTF">2026-04-14T09:28:00Z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bf1e3008-01a5-4079-a857-97e446dd50d6</vt:lpwstr>
  </property>
</Properties>
</file>